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2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9554DF">
          <w:rPr>
            <w:webHidden/>
          </w:rPr>
          <w:t>3</w:t>
        </w:r>
        <w:r w:rsidR="001F2C0F">
          <w:rPr>
            <w:webHidden/>
          </w:rPr>
          <w:fldChar w:fldCharType="end"/>
        </w:r>
      </w:hyperlink>
    </w:p>
    <w:p w:rsidR="001F2C0F" w:rsidRDefault="00E462E5">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E462E5">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9554DF">
          <w:rPr>
            <w:webHidden/>
          </w:rPr>
          <w:t>7</w:t>
        </w:r>
        <w:r w:rsidR="001F2C0F">
          <w:rPr>
            <w:webHidden/>
          </w:rPr>
          <w:fldChar w:fldCharType="end"/>
        </w:r>
      </w:hyperlink>
    </w:p>
    <w:p w:rsidR="001F2C0F" w:rsidRDefault="00E462E5">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9554DF">
          <w:rPr>
            <w:webHidden/>
          </w:rPr>
          <w:t>10</w:t>
        </w:r>
        <w:r w:rsidR="001F2C0F">
          <w:rPr>
            <w:webHidden/>
          </w:rPr>
          <w:fldChar w:fldCharType="end"/>
        </w:r>
      </w:hyperlink>
    </w:p>
    <w:p w:rsidR="001F2C0F" w:rsidRDefault="00E462E5">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E462E5">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9554DF">
          <w:rPr>
            <w:webHidden/>
          </w:rPr>
          <w:t>13</w:t>
        </w:r>
        <w:r w:rsidR="001F2C0F">
          <w:rPr>
            <w:webHidden/>
          </w:rPr>
          <w:fldChar w:fldCharType="end"/>
        </w:r>
      </w:hyperlink>
    </w:p>
    <w:p w:rsidR="001F2C0F" w:rsidRDefault="00E462E5">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9554DF">
          <w:rPr>
            <w:webHidden/>
          </w:rPr>
          <w:t>16</w:t>
        </w:r>
        <w:r w:rsidR="001F2C0F">
          <w:rPr>
            <w:webHidden/>
          </w:rPr>
          <w:fldChar w:fldCharType="end"/>
        </w:r>
      </w:hyperlink>
    </w:p>
    <w:p w:rsidR="001F2C0F" w:rsidRDefault="00E462E5">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9554DF">
          <w:rPr>
            <w:webHidden/>
          </w:rPr>
          <w:t>20</w:t>
        </w:r>
        <w:r w:rsidR="001F2C0F">
          <w:rPr>
            <w:webHidden/>
          </w:rPr>
          <w:fldChar w:fldCharType="end"/>
        </w:r>
      </w:hyperlink>
    </w:p>
    <w:p w:rsidR="001F2C0F" w:rsidRDefault="00E462E5">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9554DF">
          <w:rPr>
            <w:webHidden/>
          </w:rPr>
          <w:t>22</w:t>
        </w:r>
        <w:r w:rsidR="001F2C0F">
          <w:rPr>
            <w:webHidden/>
          </w:rPr>
          <w:fldChar w:fldCharType="end"/>
        </w:r>
      </w:hyperlink>
    </w:p>
    <w:p w:rsidR="001F2C0F" w:rsidRDefault="00E462E5">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9554DF">
          <w:rPr>
            <w:webHidden/>
          </w:rPr>
          <w:t>24</w:t>
        </w:r>
        <w:r w:rsidR="001F2C0F">
          <w:rPr>
            <w:webHidden/>
          </w:rPr>
          <w:fldChar w:fldCharType="end"/>
        </w:r>
      </w:hyperlink>
    </w:p>
    <w:p w:rsidR="001F2C0F" w:rsidRDefault="00E462E5">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9554DF">
          <w:rPr>
            <w:webHidden/>
          </w:rPr>
          <w:t>26</w:t>
        </w:r>
        <w:r w:rsidR="001F2C0F">
          <w:rPr>
            <w:webHidden/>
          </w:rPr>
          <w:fldChar w:fldCharType="end"/>
        </w:r>
      </w:hyperlink>
    </w:p>
    <w:p w:rsidR="001F2C0F" w:rsidRDefault="00E462E5">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9554DF">
          <w:rPr>
            <w:webHidden/>
          </w:rPr>
          <w:t>28</w:t>
        </w:r>
        <w:r w:rsidR="001F2C0F">
          <w:rPr>
            <w:webHidden/>
          </w:rPr>
          <w:fldChar w:fldCharType="end"/>
        </w:r>
      </w:hyperlink>
    </w:p>
    <w:p w:rsidR="001F2C0F" w:rsidRDefault="00E462E5">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9554DF">
          <w:rPr>
            <w:webHidden/>
          </w:rPr>
          <w:t>29</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EB7284">
        <w:rPr>
          <w:b/>
          <w:color w:val="000000"/>
          <w:sz w:val="24"/>
          <w:szCs w:val="24"/>
        </w:rPr>
        <w:t>63</w:t>
      </w:r>
      <w:r w:rsidR="00CA2C69">
        <w:rPr>
          <w:b/>
          <w:color w:val="000000"/>
          <w:sz w:val="24"/>
          <w:szCs w:val="24"/>
        </w:rPr>
        <w:t>/18</w:t>
      </w:r>
      <w:r w:rsidR="00F615D3" w:rsidRPr="001634BE">
        <w:rPr>
          <w:b/>
          <w:sz w:val="24"/>
          <w:szCs w:val="24"/>
        </w:rPr>
        <w:t xml:space="preserve"> от </w:t>
      </w:r>
      <w:r w:rsidR="00EB7284">
        <w:rPr>
          <w:b/>
          <w:sz w:val="24"/>
          <w:szCs w:val="24"/>
        </w:rPr>
        <w:t>15</w:t>
      </w:r>
      <w:r w:rsidR="00D72FAB">
        <w:rPr>
          <w:b/>
          <w:sz w:val="24"/>
          <w:szCs w:val="24"/>
        </w:rPr>
        <w:t>.</w:t>
      </w:r>
      <w:r w:rsidR="00EB7284">
        <w:rPr>
          <w:b/>
          <w:sz w:val="24"/>
          <w:szCs w:val="24"/>
        </w:rPr>
        <w:t>10</w:t>
      </w:r>
      <w:r w:rsidR="00F615D3" w:rsidRPr="001634BE">
        <w:rPr>
          <w:b/>
          <w:sz w:val="24"/>
          <w:szCs w:val="24"/>
        </w:rPr>
        <w:t>.201</w:t>
      </w:r>
      <w:r w:rsidR="00CA2C69">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EB7284" w:rsidRDefault="00EB7284" w:rsidP="00EB7284">
            <w:pPr>
              <w:autoSpaceDE w:val="0"/>
              <w:autoSpaceDN w:val="0"/>
              <w:adjustRightInd w:val="0"/>
              <w:spacing w:line="276" w:lineRule="auto"/>
              <w:ind w:right="-72" w:firstLine="0"/>
              <w:jc w:val="left"/>
              <w:rPr>
                <w:bCs/>
                <w:sz w:val="24"/>
                <w:szCs w:val="24"/>
              </w:rPr>
            </w:pPr>
            <w:r>
              <w:rPr>
                <w:bCs/>
                <w:sz w:val="24"/>
                <w:szCs w:val="24"/>
              </w:rPr>
              <w:t>Запасные части ПГУ</w:t>
            </w:r>
            <w:r w:rsidR="002F12AA">
              <w:rPr>
                <w:bCs/>
                <w:sz w:val="24"/>
                <w:szCs w:val="24"/>
              </w:rPr>
              <w:t xml:space="preserve"> (</w:t>
            </w:r>
            <w:r>
              <w:rPr>
                <w:bCs/>
                <w:sz w:val="24"/>
                <w:szCs w:val="24"/>
                <w:lang w:val="en-US"/>
              </w:rPr>
              <w:t>GE</w:t>
            </w:r>
            <w:r w:rsidR="002F12AA">
              <w:rPr>
                <w:bCs/>
                <w:sz w:val="24"/>
                <w:szCs w:val="24"/>
              </w:rPr>
              <w:t>)</w:t>
            </w:r>
            <w:r w:rsidRPr="00EB7284">
              <w:rPr>
                <w:bCs/>
                <w:sz w:val="24"/>
                <w:szCs w:val="24"/>
              </w:rPr>
              <w:t xml:space="preserve"> </w:t>
            </w:r>
            <w:r>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w:t>
            </w:r>
            <w:bookmarkStart w:id="4" w:name="_GoBack"/>
            <w:bookmarkEnd w:id="4"/>
            <w:r w:rsidRPr="004725AB">
              <w:rPr>
                <w:sz w:val="24"/>
                <w:szCs w:val="24"/>
                <w:lang w:eastAsia="en-US"/>
              </w:rPr>
              <w:t xml:space="preserve">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EB7284">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EB7284">
              <w:rPr>
                <w:sz w:val="24"/>
                <w:szCs w:val="24"/>
                <w:lang w:eastAsia="en-US"/>
              </w:rPr>
              <w:t>15.10</w:t>
            </w:r>
            <w:r w:rsidR="00CA2C69">
              <w:rPr>
                <w:sz w:val="24"/>
                <w:szCs w:val="24"/>
                <w:lang w:eastAsia="en-US"/>
              </w:rPr>
              <w:t>.2018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EB7284">
              <w:rPr>
                <w:sz w:val="24"/>
                <w:szCs w:val="24"/>
                <w:lang w:eastAsia="en-US"/>
              </w:rPr>
              <w:t>25</w:t>
            </w:r>
            <w:r w:rsidR="000A39F7" w:rsidRPr="008B2C69">
              <w:rPr>
                <w:sz w:val="24"/>
                <w:szCs w:val="24"/>
                <w:lang w:eastAsia="en-US"/>
              </w:rPr>
              <w:t xml:space="preserve">» </w:t>
            </w:r>
            <w:r w:rsidR="00EB7284">
              <w:rPr>
                <w:sz w:val="24"/>
                <w:szCs w:val="24"/>
                <w:lang w:eastAsia="en-US"/>
              </w:rPr>
              <w:t>октября</w:t>
            </w:r>
            <w:r w:rsidR="000A39F7" w:rsidRPr="008B2C69">
              <w:rPr>
                <w:sz w:val="24"/>
                <w:szCs w:val="24"/>
                <w:lang w:eastAsia="en-US"/>
              </w:rPr>
              <w:t xml:space="preserve"> 201</w:t>
            </w:r>
            <w:r w:rsidR="00CA2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B7284"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EB7284">
        <w:rPr>
          <w:b/>
          <w:sz w:val="24"/>
          <w:szCs w:val="24"/>
        </w:rPr>
        <w:t>Д</w:t>
      </w:r>
      <w:r w:rsidR="00992B60">
        <w:rPr>
          <w:b/>
          <w:sz w:val="24"/>
          <w:szCs w:val="24"/>
        </w:rPr>
        <w:t xml:space="preserve">. Г. </w:t>
      </w:r>
      <w:r w:rsidR="00EB7284">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28967877"/>
      <w:bookmarkStart w:id="11"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p>
    <w:p w:rsidR="00A101C5" w:rsidRPr="00CC6391" w:rsidRDefault="00B620AF" w:rsidP="00A101C5">
      <w:pPr>
        <w:pStyle w:val="21"/>
        <w:spacing w:line="276" w:lineRule="auto"/>
        <w:rPr>
          <w:sz w:val="24"/>
          <w:szCs w:val="24"/>
        </w:rPr>
      </w:pPr>
      <w:bookmarkStart w:id="12" w:name="_Ref55336310"/>
      <w:bookmarkStart w:id="13" w:name="_Toc57314672"/>
      <w:bookmarkStart w:id="14" w:name="_Toc69728986"/>
      <w:bookmarkStart w:id="15" w:name="_Toc428967878"/>
      <w:bookmarkEnd w:id="11"/>
      <w:r w:rsidRPr="00CC6391">
        <w:rPr>
          <w:sz w:val="24"/>
          <w:szCs w:val="24"/>
        </w:rPr>
        <w:t xml:space="preserve">Письмо о подаче оферты </w:t>
      </w:r>
      <w:bookmarkStart w:id="16" w:name="_Ref22846535"/>
      <w:r w:rsidRPr="00CC6391">
        <w:rPr>
          <w:sz w:val="24"/>
          <w:szCs w:val="24"/>
        </w:rPr>
        <w:t>(</w:t>
      </w:r>
      <w:bookmarkEnd w:id="16"/>
      <w:r w:rsidRPr="00CC6391">
        <w:rPr>
          <w:sz w:val="24"/>
          <w:szCs w:val="24"/>
        </w:rPr>
        <w:t xml:space="preserve">форма </w:t>
      </w:r>
      <w:r w:rsidR="00CC6391">
        <w:rPr>
          <w:sz w:val="24"/>
          <w:szCs w:val="24"/>
        </w:rPr>
        <w:t>1</w:t>
      </w:r>
      <w:r w:rsidRPr="00CC6391">
        <w:rPr>
          <w:sz w:val="24"/>
          <w:szCs w:val="24"/>
        </w:rPr>
        <w:t>)</w:t>
      </w:r>
      <w:bookmarkEnd w:id="12"/>
      <w:bookmarkEnd w:id="13"/>
      <w:bookmarkEnd w:id="14"/>
      <w:bookmarkEnd w:id="15"/>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B7284">
        <w:rPr>
          <w:color w:val="000000"/>
          <w:sz w:val="24"/>
          <w:szCs w:val="24"/>
        </w:rPr>
        <w:t>63</w:t>
      </w:r>
      <w:r w:rsidR="00CA2C69">
        <w:rPr>
          <w:color w:val="000000"/>
          <w:sz w:val="24"/>
          <w:szCs w:val="24"/>
        </w:rPr>
        <w:t>/</w:t>
      </w:r>
      <w:r w:rsidR="00CA2C69" w:rsidRPr="00CA2C69">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EB7284">
        <w:rPr>
          <w:color w:val="000000"/>
          <w:sz w:val="24"/>
          <w:szCs w:val="24"/>
        </w:rPr>
        <w:t>15</w:t>
      </w:r>
      <w:r w:rsidR="00FA4DD6" w:rsidRPr="00DC4970">
        <w:rPr>
          <w:color w:val="000000"/>
          <w:sz w:val="24"/>
          <w:szCs w:val="24"/>
        </w:rPr>
        <w:t>»</w:t>
      </w:r>
      <w:r w:rsidR="005306D6" w:rsidRPr="00DC4970">
        <w:rPr>
          <w:color w:val="000000"/>
          <w:sz w:val="24"/>
          <w:szCs w:val="24"/>
        </w:rPr>
        <w:t xml:space="preserve"> </w:t>
      </w:r>
      <w:r w:rsidR="00EB7284">
        <w:rPr>
          <w:color w:val="000000"/>
          <w:sz w:val="24"/>
          <w:szCs w:val="24"/>
        </w:rPr>
        <w:t>октября</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2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9554DF" w:rsidRPr="009554DF">
        <w:rPr>
          <w:color w:val="000000"/>
          <w:sz w:val="24"/>
          <w:szCs w:val="24"/>
        </w:rPr>
        <w:t>Анкета Участника (форма 5</w:t>
      </w:r>
      <w:r w:rsidR="009554DF" w:rsidRPr="009554DF">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9554DF" w:rsidRPr="009554DF">
        <w:rPr>
          <w:color w:val="000000"/>
          <w:sz w:val="24"/>
          <w:szCs w:val="24"/>
        </w:rPr>
        <w:t>Справка о перечне и годовых объемах выполнения аналогичных договоров (форма 6</w:t>
      </w:r>
      <w:r w:rsidR="009554DF" w:rsidRPr="009554DF">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9554DF">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2E5" w:rsidRDefault="00E462E5">
      <w:r>
        <w:separator/>
      </w:r>
    </w:p>
  </w:endnote>
  <w:endnote w:type="continuationSeparator" w:id="0">
    <w:p w:rsidR="00E462E5" w:rsidRDefault="00E46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EB7284">
          <w:rPr>
            <w:noProof/>
          </w:rPr>
          <w:t>7</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2E5" w:rsidRDefault="00E462E5">
      <w:r>
        <w:separator/>
      </w:r>
    </w:p>
  </w:footnote>
  <w:footnote w:type="continuationSeparator" w:id="0">
    <w:p w:rsidR="00E462E5" w:rsidRDefault="00E46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62E5"/>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284"/>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24ABED"/>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36F351-96C5-4F40-AABF-D403C5642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Pages>
  <Words>4560</Words>
  <Characters>25996</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30496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48</cp:revision>
  <cp:lastPrinted>2015-11-09T03:41:00Z</cp:lastPrinted>
  <dcterms:created xsi:type="dcterms:W3CDTF">2015-11-05T11:44:00Z</dcterms:created>
  <dcterms:modified xsi:type="dcterms:W3CDTF">2018-10-15T06:12:00Z</dcterms:modified>
</cp:coreProperties>
</file>